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78"/>
        <w:ind w:left="160" w:right="-47"/>
      </w:pPr>
      <w:r>
        <w:rPr>
          <w:rFonts w:cs="Times New Roman" w:hAnsi="Times New Roman" w:eastAsia="Times New Roman" w:ascii="Times New Roman"/>
          <w:b/>
          <w:sz w:val="18"/>
          <w:szCs w:val="18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  <w:u w:val="single" w:color="000000"/>
        </w:rPr>
        <w:t>SAMPLE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  <w:u w:val="single" w:color="000000"/>
        </w:rPr>
        <w:t>ACCOUNTING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  <w:u w:val="single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  <w:u w:val="single" w:color="000000"/>
        </w:rPr>
        <w:t>SUME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sectPr>
          <w:type w:val="continuous"/>
          <w:pgSz w:w="12240" w:h="15840"/>
          <w:pgMar w:top="1360" w:bottom="280" w:left="1640" w:right="1720"/>
          <w:cols w:num="2" w:equalWidth="off">
            <w:col w:w="3021" w:space="111"/>
            <w:col w:w="5748"/>
          </w:cols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ANDREW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C.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ACCOUNT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39"/>
        <w:ind w:left="160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BSC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Box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290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00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00l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Opportunity</w:t>
      </w:r>
      <w:r>
        <w:rPr>
          <w:rFonts w:cs="Times New Roman" w:hAnsi="Times New Roman" w:eastAsia="Times New Roman" w:ascii="Times New Roman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eet</w:t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1"/>
        <w:ind w:left="160"/>
      </w:pP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Bir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ingha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35229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00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town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1" w:lineRule="exact" w:line="180"/>
        <w:ind w:left="160" w:right="728"/>
      </w:pP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205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7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00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901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266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000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 </w:t>
      </w:r>
      <w:hyperlink r:id="rId4">
        <w:r>
          <w:rPr>
            <w:rFonts w:cs="Times New Roman" w:hAnsi="Times New Roman" w:eastAsia="Times New Roman" w:ascii="Times New Roman"/>
            <w:spacing w:val="0"/>
            <w:w w:val="100"/>
            <w:sz w:val="16"/>
            <w:szCs w:val="16"/>
          </w:rPr>
          <w:t>account</w:t>
        </w:r>
        <w:r>
          <w:rPr>
            <w:rFonts w:cs="Times New Roman" w:hAnsi="Times New Roman" w:eastAsia="Times New Roman" w:ascii="Times New Roman"/>
            <w:spacing w:val="-1"/>
            <w:w w:val="100"/>
            <w:sz w:val="16"/>
            <w:szCs w:val="16"/>
          </w:rPr>
          <w:t>@</w:t>
        </w:r>
        <w:r>
          <w:rPr>
            <w:rFonts w:cs="Times New Roman" w:hAnsi="Times New Roman" w:eastAsia="Times New Roman" w:ascii="Times New Roman"/>
            <w:spacing w:val="1"/>
            <w:w w:val="100"/>
            <w:sz w:val="16"/>
            <w:szCs w:val="16"/>
          </w:rPr>
          <w:t>b</w:t>
        </w:r>
        <w:r>
          <w:rPr>
            <w:rFonts w:cs="Times New Roman" w:hAnsi="Times New Roman" w:eastAsia="Times New Roman" w:ascii="Times New Roman"/>
            <w:spacing w:val="0"/>
            <w:w w:val="100"/>
            <w:sz w:val="16"/>
            <w:szCs w:val="16"/>
          </w:rPr>
          <w:t>sc.edu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0"/>
          <w:w w:val="100"/>
          <w:sz w:val="16"/>
          <w:szCs w:val="16"/>
        </w:rPr>
        <w:t> </w:t>
      </w:r>
      <w:hyperlink r:id="rId5">
        <w:r>
          <w:rPr>
            <w:rFonts w:cs="Times New Roman" w:hAnsi="Times New Roman" w:eastAsia="Times New Roman" w:ascii="Times New Roman"/>
            <w:spacing w:val="0"/>
            <w:w w:val="100"/>
            <w:sz w:val="16"/>
            <w:szCs w:val="16"/>
          </w:rPr>
          <w:t>goodst</w:t>
        </w:r>
        <w:r>
          <w:rPr>
            <w:rFonts w:cs="Times New Roman" w:hAnsi="Times New Roman" w:eastAsia="Times New Roman" w:ascii="Times New Roman"/>
            <w:spacing w:val="-1"/>
            <w:w w:val="100"/>
            <w:sz w:val="16"/>
            <w:szCs w:val="16"/>
          </w:rPr>
          <w:t>u</w:t>
        </w:r>
        <w:r>
          <w:rPr>
            <w:rFonts w:cs="Times New Roman" w:hAnsi="Times New Roman" w:eastAsia="Times New Roman" w:ascii="Times New Roman"/>
            <w:spacing w:val="0"/>
            <w:w w:val="100"/>
            <w:sz w:val="16"/>
            <w:szCs w:val="16"/>
          </w:rPr>
          <w:t>dent</w:t>
        </w:r>
        <w:r>
          <w:rPr>
            <w:rFonts w:cs="Times New Roman" w:hAnsi="Times New Roman" w:eastAsia="Times New Roman" w:ascii="Times New Roman"/>
            <w:spacing w:val="-1"/>
            <w:w w:val="100"/>
            <w:sz w:val="16"/>
            <w:szCs w:val="16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sz w:val="16"/>
            <w:szCs w:val="16"/>
          </w:rPr>
          <w:t>aol.c</w:t>
        </w:r>
        <w:r>
          <w:rPr>
            <w:rFonts w:cs="Times New Roman" w:hAnsi="Times New Roman" w:eastAsia="Times New Roman" w:ascii="Times New Roman"/>
            <w:spacing w:val="2"/>
            <w:w w:val="100"/>
            <w:sz w:val="16"/>
            <w:szCs w:val="16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0"/>
            <w:sz w:val="16"/>
            <w:szCs w:val="16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60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Education:</w:t>
      </w:r>
      <w:r>
        <w:rPr>
          <w:rFonts w:cs="Times New Roman" w:hAnsi="Times New Roman" w:eastAsia="Times New Roman" w:ascii="Times New Roman"/>
          <w:b/>
          <w:spacing w:val="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Bir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ingha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Southern</w:t>
      </w:r>
      <w:r>
        <w:rPr>
          <w:rFonts w:cs="Times New Roman" w:hAnsi="Times New Roman" w:eastAsia="Times New Roman" w:ascii="Times New Roman"/>
          <w:spacing w:val="-1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Coll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ge,</w:t>
      </w:r>
      <w:r>
        <w:rPr>
          <w:rFonts w:cs="Times New Roman" w:hAnsi="Times New Roman" w:eastAsia="Times New Roman" w:ascii="Times New Roman"/>
          <w:spacing w:val="3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Bir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ingh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80"/>
        <w:ind w:left="969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Bachelor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Science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Business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nistration</w:t>
      </w:r>
      <w:r>
        <w:rPr>
          <w:rFonts w:cs="Times New Roman" w:hAnsi="Times New Roman" w:eastAsia="Times New Roman" w:ascii="Times New Roman"/>
          <w:spacing w:val="3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2004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1"/>
        <w:ind w:left="942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Maj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r:</w:t>
      </w:r>
      <w:r>
        <w:rPr>
          <w:rFonts w:cs="Times New Roman" w:hAnsi="Times New Roman" w:eastAsia="Times New Roman" w:ascii="Times New Roman"/>
          <w:spacing w:val="3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Acc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</w:t>
      </w:r>
      <w:r>
        <w:rPr>
          <w:rFonts w:cs="Times New Roman" w:hAnsi="Times New Roman" w:eastAsia="Times New Roman" w:ascii="Times New Roman"/>
          <w:spacing w:val="3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GPA:</w:t>
      </w:r>
      <w:r>
        <w:rPr>
          <w:rFonts w:cs="Times New Roman" w:hAnsi="Times New Roman" w:eastAsia="Times New Roman" w:ascii="Times New Roman"/>
          <w:spacing w:val="3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.0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3"/>
        <w:ind w:left="1319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16"/>
          <w:szCs w:val="16"/>
        </w:rPr>
        <w:t>Res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6"/>
          <w:szCs w:val="16"/>
        </w:rPr>
        <w:t>nsi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b/>
          <w:i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6"/>
          <w:szCs w:val="16"/>
        </w:rPr>
        <w:t>6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6"/>
          <w:szCs w:val="16"/>
        </w:rPr>
        <w:t>%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6"/>
          <w:szCs w:val="16"/>
        </w:rPr>
        <w:t>lle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6"/>
          <w:szCs w:val="16"/>
        </w:rPr>
        <w:t>x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6"/>
          <w:szCs w:val="16"/>
        </w:rPr>
        <w:t>enses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60"/>
      </w:pPr>
      <w:r>
        <w:rPr>
          <w:rFonts w:cs="Times New Roman" w:hAnsi="Times New Roman" w:eastAsia="Times New Roman" w:ascii="Times New Roman"/>
          <w:b/>
          <w:spacing w:val="-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16"/>
          <w:szCs w:val="16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b/>
          <w:spacing w:val="-1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x</w:t>
      </w:r>
      <w:r>
        <w:rPr>
          <w:rFonts w:cs="Times New Roman" w:hAnsi="Times New Roman" w:eastAsia="Times New Roman" w:ascii="Times New Roman"/>
          <w:b/>
          <w:spacing w:val="-2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80"/>
        <w:ind w:left="969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Big</w:t>
      </w:r>
      <w:r>
        <w:rPr>
          <w:rFonts w:cs="Times New Roman" w:hAnsi="Times New Roman" w:eastAsia="Times New Roman" w:ascii="Times New Roman"/>
          <w:b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pany,</w:t>
      </w:r>
      <w:r>
        <w:rPr>
          <w:rFonts w:cs="Times New Roman" w:hAnsi="Times New Roman" w:eastAsia="Times New Roman" w:ascii="Times New Roman"/>
          <w:b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Bir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ingh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      </w:t>
      </w:r>
      <w:r>
        <w:rPr>
          <w:rFonts w:cs="Times New Roman" w:hAnsi="Times New Roman" w:eastAsia="Times New Roman" w:ascii="Times New Roman"/>
          <w:spacing w:val="1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r,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2003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80"/>
        <w:ind w:left="969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Tax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tern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80"/>
        <w:ind w:left="136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 </w:t>
      </w:r>
      <w:r>
        <w:rPr>
          <w:rFonts w:cs="Verdana" w:hAnsi="Verdana" w:eastAsia="Verdana" w:ascii="Verdana"/>
          <w:spacing w:val="4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Prepared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corpora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inc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ran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ise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tax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returns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est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ated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center"/>
        <w:spacing w:before="1"/>
        <w:ind w:left="1088" w:right="5244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Researched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ederal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state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tax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16"/>
          <w:szCs w:val="16"/>
        </w:rPr>
        <w:t>issu</w:t>
      </w:r>
      <w:r>
        <w:rPr>
          <w:rFonts w:cs="Times New Roman" w:hAnsi="Times New Roman" w:eastAsia="Times New Roman" w:ascii="Times New Roman"/>
          <w:spacing w:val="1"/>
          <w:w w:val="99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99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880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eto</w:t>
      </w:r>
      <w:r>
        <w:rPr>
          <w:rFonts w:cs="Times New Roman" w:hAnsi="Times New Roman" w:eastAsia="Times New Roman" w:ascii="Times New Roman"/>
          <w:b/>
          <w:spacing w:val="2"/>
          <w:w w:val="10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CPA,</w:t>
      </w:r>
      <w:r>
        <w:rPr>
          <w:rFonts w:cs="Times New Roman" w:hAnsi="Times New Roman" w:eastAsia="Times New Roman" w:ascii="Times New Roman"/>
          <w:b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etown,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spacing w:val="4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Dec.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2002</w:t>
      </w:r>
      <w:r>
        <w:rPr>
          <w:rFonts w:cs="Times New Roman" w:hAnsi="Times New Roman" w:eastAsia="Times New Roman" w:ascii="Times New Roman"/>
          <w:spacing w:val="3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spacing w:val="3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Jan.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2003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80"/>
        <w:ind w:left="880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Accounting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tern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36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 </w:t>
      </w:r>
      <w:r>
        <w:rPr>
          <w:rFonts w:cs="Verdana" w:hAnsi="Verdana" w:eastAsia="Verdana" w:ascii="Verdana"/>
          <w:spacing w:val="4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Perfor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basic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counting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tasks,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accounts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able,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accounts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receivab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36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0"/>
          <w:w w:val="100"/>
          <w:sz w:val="16"/>
          <w:szCs w:val="16"/>
        </w:rPr>
        <w:t>   </w:t>
      </w:r>
      <w:r>
        <w:rPr>
          <w:rFonts w:cs="Verdana" w:hAnsi="Verdana" w:eastAsia="Verdana" w:ascii="Verdana"/>
          <w:spacing w:val="4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Prepared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yroll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sales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tax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ret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rns,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recorded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che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ks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accounting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ware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880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Z</w:t>
      </w:r>
      <w:r>
        <w:rPr>
          <w:rFonts w:cs="Times New Roman" w:hAnsi="Times New Roman" w:eastAsia="Times New Roman" w:ascii="Times New Roman"/>
          <w:b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Fr</w:t>
      </w:r>
      <w:r>
        <w:rPr>
          <w:rFonts w:cs="Times New Roman" w:hAnsi="Times New Roman" w:eastAsia="Times New Roman" w:ascii="Times New Roman"/>
          <w:b/>
          <w:spacing w:val="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ternity,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Bir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ingha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Southern</w:t>
      </w:r>
      <w:r>
        <w:rPr>
          <w:rFonts w:cs="Times New Roman" w:hAnsi="Times New Roman" w:eastAsia="Times New Roman" w:ascii="Times New Roman"/>
          <w:spacing w:val="-1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Coll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ge,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Bir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ingh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AL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2001-2002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80"/>
        <w:ind w:left="880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Treasur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80"/>
        <w:ind w:left="1286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Coordinated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plan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chapter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bu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get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286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Maintained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chapter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rec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rds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inco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expenses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286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leted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quar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erly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financial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reports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200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her</w:t>
      </w:r>
      <w:r>
        <w:rPr>
          <w:rFonts w:cs="Times New Roman" w:hAnsi="Times New Roman" w:eastAsia="Times New Roman" w:ascii="Times New Roman"/>
          <w:b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Wo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b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Ex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erience: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880"/>
      </w:pP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ood</w:t>
      </w:r>
      <w:r>
        <w:rPr>
          <w:rFonts w:cs="Times New Roman" w:hAnsi="Times New Roman" w:eastAsia="Times New Roman" w:ascii="Times New Roman"/>
          <w:b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Enterprise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3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etown,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3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Office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spacing w:val="3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2001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879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True</w:t>
      </w:r>
      <w:r>
        <w:rPr>
          <w:rFonts w:cs="Times New Roman" w:hAnsi="Times New Roman" w:eastAsia="Times New Roman" w:ascii="Times New Roman"/>
          <w:b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rts,</w:t>
      </w:r>
      <w:r>
        <w:rPr>
          <w:rFonts w:cs="Times New Roman" w:hAnsi="Times New Roman" w:eastAsia="Times New Roman" w:ascii="Times New Roman"/>
          <w:b/>
          <w:spacing w:val="3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etown,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Sa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3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rs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2000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80"/>
        <w:ind w:left="1270"/>
      </w:pPr>
      <w:r>
        <w:rPr>
          <w:rFonts w:cs="Verdana" w:hAnsi="Verdana" w:eastAsia="Verdana" w:ascii="Verdana"/>
          <w:spacing w:val="0"/>
          <w:w w:val="100"/>
          <w:sz w:val="16"/>
          <w:szCs w:val="16"/>
        </w:rPr>
        <w:t>•</w:t>
      </w:r>
      <w:r>
        <w:rPr>
          <w:rFonts w:cs="Verdana" w:hAnsi="Verdana" w:eastAsia="Verdana" w:ascii="Verdana"/>
          <w:spacing w:val="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Sales,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cash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register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operation,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cust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er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ser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ice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969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Banquet</w:t>
      </w:r>
      <w:r>
        <w:rPr>
          <w:rFonts w:cs="Times New Roman" w:hAnsi="Times New Roman" w:eastAsia="Times New Roman" w:ascii="Times New Roman"/>
          <w:b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Re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tau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3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stess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3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1998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2000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200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Bir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ingha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Southern</w:t>
      </w:r>
      <w:r>
        <w:rPr>
          <w:rFonts w:cs="Times New Roman" w:hAnsi="Times New Roman" w:eastAsia="Times New Roman" w:ascii="Times New Roman"/>
          <w:spacing w:val="-1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College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Acade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ic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Scholarship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              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Dean's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80"/>
        <w:ind w:left="969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Beta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Alpha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Psi:</w:t>
      </w:r>
      <w:r>
        <w:rPr>
          <w:rFonts w:cs="Times New Roman" w:hAnsi="Times New Roman" w:eastAsia="Times New Roman" w:ascii="Times New Roman"/>
          <w:spacing w:val="3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Financial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for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ation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Professional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Fraternity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200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College</w:t>
      </w:r>
      <w:r>
        <w:rPr>
          <w:rFonts w:cs="Times New Roman" w:hAnsi="Times New Roman" w:eastAsia="Times New Roman" w:ascii="Times New Roman"/>
          <w:b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tivitie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80"/>
        <w:ind w:left="1008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XYZ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Fra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ernity:</w:t>
      </w:r>
      <w:r>
        <w:rPr>
          <w:rFonts w:cs="Times New Roman" w:hAnsi="Times New Roman" w:eastAsia="Times New Roman" w:ascii="Times New Roman"/>
          <w:spacing w:val="3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Treasur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r,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Rush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air,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Intr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urals-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lleyball,</w:t>
      </w:r>
      <w:r>
        <w:rPr>
          <w:rFonts w:cs="Times New Roman" w:hAnsi="Times New Roman" w:eastAsia="Times New Roman" w:ascii="Times New Roman"/>
          <w:spacing w:val="-1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basketb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ll</w:t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80"/>
        <w:ind w:left="1008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Student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Gover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ent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Association:</w:t>
      </w:r>
      <w:r>
        <w:rPr>
          <w:rFonts w:cs="Times New Roman" w:hAnsi="Times New Roman" w:eastAsia="Times New Roman" w:ascii="Times New Roman"/>
          <w:spacing w:val="3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enator,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ttee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Chair,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Student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tivities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Council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60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Volunteer</w:t>
      </w:r>
      <w:r>
        <w:rPr>
          <w:rFonts w:cs="Times New Roman" w:hAnsi="Times New Roman" w:eastAsia="Times New Roman" w:ascii="Times New Roman"/>
          <w:b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Activ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es: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80"/>
        <w:ind w:left="880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Habitat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for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ity</w:t>
      </w:r>
      <w:r>
        <w:rPr>
          <w:rFonts w:cs="Times New Roman" w:hAnsi="Times New Roman" w:eastAsia="Times New Roman" w:ascii="Times New Roman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Save-a-Life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1"/>
        <w:ind w:left="880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ice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entary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School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Bir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ingham</w:t>
      </w:r>
      <w:r>
        <w:rPr>
          <w:rFonts w:cs="Times New Roman" w:hAnsi="Times New Roman" w:eastAsia="Times New Roman" w:ascii="Times New Roman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Clean-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60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Cultural</w:t>
      </w:r>
      <w:r>
        <w:rPr>
          <w:rFonts w:cs="Times New Roman" w:hAnsi="Times New Roman" w:eastAsia="Times New Roman" w:ascii="Times New Roman"/>
          <w:b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Exper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nces: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80"/>
        <w:ind w:left="969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Traveled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y,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Sw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zerland,</w:t>
      </w:r>
      <w:r>
        <w:rPr>
          <w:rFonts w:cs="Times New Roman" w:hAnsi="Times New Roman" w:eastAsia="Times New Roman" w:ascii="Times New Roman"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stria,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England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uter</w:t>
      </w:r>
      <w:r>
        <w:rPr>
          <w:rFonts w:cs="Times New Roman" w:hAnsi="Times New Roman" w:eastAsia="Times New Roman" w:ascii="Times New Roman"/>
          <w:b/>
          <w:spacing w:val="3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16"/>
          <w:szCs w:val="16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ls: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80"/>
        <w:ind w:left="969"/>
      </w:pP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ndows,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rdP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rfect,</w:t>
      </w:r>
      <w:r>
        <w:rPr>
          <w:rFonts w:cs="Times New Roman" w:hAnsi="Times New Roman" w:eastAsia="Times New Roman" w:ascii="Times New Roman"/>
          <w:spacing w:val="-9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crosoft</w:t>
      </w:r>
      <w:r>
        <w:rPr>
          <w:rFonts w:cs="Times New Roman" w:hAnsi="Times New Roman" w:eastAsia="Times New Roman" w:ascii="Times New Roman"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Office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(Excel,</w:t>
      </w:r>
      <w:r>
        <w:rPr>
          <w:rFonts w:cs="Times New Roman" w:hAnsi="Times New Roman" w:eastAsia="Times New Roman" w:ascii="Times New Roman"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rd,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Access,</w:t>
      </w:r>
      <w:r>
        <w:rPr>
          <w:rFonts w:cs="Times New Roman" w:hAnsi="Times New Roman" w:eastAsia="Times New Roman" w:ascii="Times New Roman"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erpoint),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80"/>
        <w:ind w:left="969"/>
      </w:pP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QuickBooks,</w:t>
      </w:r>
      <w:r>
        <w:rPr>
          <w:rFonts w:cs="Times New Roman" w:hAnsi="Times New Roman" w:eastAsia="Times New Roman" w:ascii="Times New Roman"/>
          <w:spacing w:val="-8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Peachtree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center"/>
        <w:ind w:left="3282" w:right="3203"/>
      </w:pP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Refer</w:t>
      </w:r>
      <w:r>
        <w:rPr>
          <w:rFonts w:cs="Times New Roman" w:hAnsi="Times New Roman" w:eastAsia="Times New Roman" w:ascii="Times New Roman"/>
          <w:b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nces</w:t>
      </w:r>
      <w:r>
        <w:rPr>
          <w:rFonts w:cs="Times New Roman" w:hAnsi="Times New Roman" w:eastAsia="Times New Roman" w:ascii="Times New Roman"/>
          <w:b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available</w:t>
      </w:r>
      <w:r>
        <w:rPr>
          <w:rFonts w:cs="Times New Roman" w:hAnsi="Times New Roman" w:eastAsia="Times New Roman" w:ascii="Times New Roman"/>
          <w:b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6"/>
          <w:szCs w:val="16"/>
        </w:rPr>
        <w:t>upon</w:t>
      </w:r>
      <w:r>
        <w:rPr>
          <w:rFonts w:cs="Times New Roman" w:hAnsi="Times New Roman" w:eastAsia="Times New Roman" w:ascii="Times New Roman"/>
          <w:b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99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99"/>
          <w:sz w:val="16"/>
          <w:szCs w:val="16"/>
        </w:rPr>
        <w:t>equest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88"/>
        <w:ind w:left="160"/>
      </w:pP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Note:</w:t>
      </w:r>
      <w:r>
        <w:rPr>
          <w:rFonts w:cs="Times New Roman" w:hAnsi="Times New Roman" w:eastAsia="Times New Roman" w:ascii="Times New Roman"/>
          <w:i/>
          <w:spacing w:val="-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For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accounting</w:t>
      </w:r>
      <w:r>
        <w:rPr>
          <w:rFonts w:cs="Times New Roman" w:hAnsi="Times New Roman" w:eastAsia="Times New Roman" w:ascii="Times New Roman"/>
          <w:i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internsh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i/>
          <w:spacing w:val="-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interviews,</w:t>
      </w:r>
      <w:r>
        <w:rPr>
          <w:rFonts w:cs="Times New Roman" w:hAnsi="Times New Roman" w:eastAsia="Times New Roman" w:ascii="Times New Roman"/>
          <w:i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you</w:t>
      </w:r>
      <w:r>
        <w:rPr>
          <w:rFonts w:cs="Times New Roman" w:hAnsi="Times New Roman" w:eastAsia="Times New Roman" w:ascii="Times New Roman"/>
          <w:i/>
          <w:spacing w:val="-2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may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i/>
          <w:spacing w:val="2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nt</w:t>
      </w:r>
      <w:r>
        <w:rPr>
          <w:rFonts w:cs="Times New Roman" w:hAnsi="Times New Roman" w:eastAsia="Times New Roman" w:ascii="Times New Roman"/>
          <w:i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to</w:t>
      </w:r>
      <w:r>
        <w:rPr>
          <w:rFonts w:cs="Times New Roman" w:hAnsi="Times New Roman" w:eastAsia="Times New Roman" w:ascii="Times New Roman"/>
          <w:i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include</w:t>
      </w:r>
      <w:r>
        <w:rPr>
          <w:rFonts w:cs="Times New Roman" w:hAnsi="Times New Roman" w:eastAsia="Times New Roman" w:ascii="Times New Roman"/>
          <w:i/>
          <w:spacing w:val="-5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REL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TED</w:t>
      </w:r>
      <w:r>
        <w:rPr>
          <w:rFonts w:cs="Times New Roman" w:hAnsi="Times New Roman" w:eastAsia="Times New Roman" w:ascii="Times New Roman"/>
          <w:i/>
          <w:spacing w:val="-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URS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i/>
          <w:spacing w:val="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6"/>
          <w:szCs w:val="16"/>
        </w:rPr>
        <w:t>RK.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</w:r>
    </w:p>
    <w:sectPr>
      <w:type w:val="continuous"/>
      <w:pgSz w:w="12240" w:h="15840"/>
      <w:pgMar w:top="1360" w:bottom="280" w:left="1640" w:right="17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account@bsc.edu" TargetMode="External"/><Relationship Id="rId5" Type="http://schemas.openxmlformats.org/officeDocument/2006/relationships/hyperlink" Target="mailto:goodstudent@ao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